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86F2D" w:rsidRPr="00586F2D" w:rsidRDefault="00586F2D" w:rsidP="00586F2D">
            <w:pPr>
              <w:rPr>
                <w:rFonts w:ascii="Arial" w:hAnsi="Arial" w:cs="Arial"/>
                <w:color w:val="000000"/>
                <w:sz w:val="14"/>
                <w:szCs w:val="14"/>
              </w:rPr>
            </w:pPr>
            <w:r w:rsidRPr="00586F2D">
              <w:rPr>
                <w:rFonts w:ascii="Arial" w:hAnsi="Arial" w:cs="Arial"/>
                <w:color w:val="000000"/>
                <w:sz w:val="14"/>
                <w:szCs w:val="14"/>
              </w:rPr>
              <w:t>Azienda Ospedaliero Universitaria di Cagliari</w:t>
            </w:r>
          </w:p>
          <w:p w:rsidR="00586F2D" w:rsidRPr="00586F2D" w:rsidRDefault="00586F2D" w:rsidP="00586F2D">
            <w:pPr>
              <w:rPr>
                <w:rFonts w:ascii="Arial" w:hAnsi="Arial" w:cs="Arial"/>
                <w:color w:val="000000"/>
                <w:sz w:val="14"/>
                <w:szCs w:val="14"/>
              </w:rPr>
            </w:pPr>
            <w:r w:rsidRPr="00586F2D">
              <w:rPr>
                <w:rFonts w:ascii="Arial" w:hAnsi="Arial" w:cs="Arial"/>
                <w:color w:val="000000"/>
                <w:sz w:val="14"/>
                <w:szCs w:val="14"/>
              </w:rPr>
              <w:t>via Ospedale, 54 - 09124 Cagliari</w:t>
            </w:r>
          </w:p>
          <w:p w:rsidR="00A23B3E" w:rsidRPr="003A443E" w:rsidRDefault="00586F2D" w:rsidP="00586F2D">
            <w:pPr>
              <w:rPr>
                <w:color w:val="000000"/>
              </w:rPr>
            </w:pPr>
            <w:r w:rsidRPr="00586F2D">
              <w:rPr>
                <w:rFonts w:ascii="Arial" w:hAnsi="Arial" w:cs="Arial"/>
                <w:color w:val="000000"/>
                <w:sz w:val="14"/>
                <w:szCs w:val="14"/>
              </w:rPr>
              <w:t>P.I. e C.F. 03108560925</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97E55" w:rsidRPr="00F97E55" w:rsidRDefault="00F97E55" w:rsidP="00F97E55">
            <w:pPr>
              <w:jc w:val="both"/>
              <w:rPr>
                <w:rFonts w:ascii="Arial" w:hAnsi="Arial" w:cs="Arial"/>
                <w:sz w:val="14"/>
                <w:szCs w:val="14"/>
              </w:rPr>
            </w:pPr>
            <w:r w:rsidRPr="00F97E55">
              <w:rPr>
                <w:rFonts w:ascii="Arial" w:hAnsi="Arial" w:cs="Arial"/>
                <w:sz w:val="14"/>
                <w:szCs w:val="14"/>
              </w:rPr>
              <w:t>- Indizione Procedura aperta, ai sensi dell'art. 60, D.Lgs. 2016, n. 50 ai fini dell'aggiudicazione di n.</w:t>
            </w:r>
            <w:r>
              <w:rPr>
                <w:rFonts w:ascii="Arial" w:hAnsi="Arial" w:cs="Arial"/>
                <w:sz w:val="14"/>
                <w:szCs w:val="14"/>
              </w:rPr>
              <w:t xml:space="preserve"> </w:t>
            </w:r>
            <w:r w:rsidRPr="00F97E55">
              <w:rPr>
                <w:rFonts w:ascii="Arial" w:hAnsi="Arial" w:cs="Arial"/>
                <w:sz w:val="14"/>
                <w:szCs w:val="14"/>
              </w:rPr>
              <w:t>4 portatili per radiografia digitale, per le esigenze del Servizio di Radiologia dell’AOU di Cagliari - Piattaforma telematica SardegnaCAT – importo complessivo € 300.000,00 IVA Esclusa</w:t>
            </w:r>
            <w:r>
              <w:rPr>
                <w:rFonts w:ascii="Arial" w:hAnsi="Arial" w:cs="Arial"/>
                <w:sz w:val="14"/>
                <w:szCs w:val="14"/>
              </w:rPr>
              <w:t>.</w:t>
            </w:r>
          </w:p>
          <w:p w:rsidR="00A23B3E" w:rsidRDefault="00A23B3E" w:rsidP="00DA3792">
            <w:pPr>
              <w:jc w:val="both"/>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9908A0" w:rsidP="006415E3">
            <w:r>
              <w:rPr>
                <w:rFonts w:ascii="Arial" w:hAnsi="Arial" w:cs="Arial"/>
                <w:sz w:val="14"/>
                <w:szCs w:val="14"/>
              </w:rPr>
              <w:t xml:space="preserve">Delibera n. </w:t>
            </w:r>
            <w:r w:rsidR="00F97E55">
              <w:rPr>
                <w:rFonts w:ascii="Arial" w:hAnsi="Arial" w:cs="Arial"/>
                <w:sz w:val="14"/>
                <w:szCs w:val="14"/>
              </w:rPr>
              <w:t>978 del 23/08/2019</w:t>
            </w:r>
          </w:p>
        </w:tc>
        <w:bookmarkStart w:id="0" w:name="_GoBack"/>
        <w:bookmarkEnd w:id="0"/>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lastRenderedPageBreak/>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CD5447">
            <w:pPr>
              <w:rPr>
                <w:rFonts w:ascii="Arial" w:hAnsi="Arial" w:cs="Arial"/>
                <w:color w:val="000000"/>
                <w:sz w:val="14"/>
                <w:szCs w:val="14"/>
              </w:rPr>
            </w:pPr>
            <w:r w:rsidRPr="00CD5447">
              <w:rPr>
                <w:rFonts w:ascii="Arial" w:hAnsi="Arial" w:cs="Arial"/>
                <w:color w:val="000000"/>
                <w:sz w:val="14"/>
                <w:szCs w:val="14"/>
              </w:rPr>
              <w:lastRenderedPageBreak/>
              <w:t xml:space="preserve">  </w:t>
            </w:r>
            <w:r w:rsidR="009866A0" w:rsidRPr="009866A0">
              <w:rPr>
                <w:rFonts w:ascii="Arial" w:hAnsi="Arial" w:cs="Arial"/>
                <w:color w:val="000000"/>
                <w:sz w:val="14"/>
                <w:szCs w:val="14"/>
              </w:rPr>
              <w:t>8042366260</w:t>
            </w:r>
          </w:p>
          <w:p w:rsidR="00A23B3E" w:rsidRPr="003A443E" w:rsidRDefault="00A23B3E">
            <w:pPr>
              <w:rPr>
                <w:color w:val="000000"/>
              </w:rPr>
            </w:pPr>
            <w:r w:rsidRPr="003A443E">
              <w:rPr>
                <w:rFonts w:ascii="Arial" w:hAnsi="Arial" w:cs="Arial"/>
                <w:color w:val="000000"/>
                <w:sz w:val="14"/>
                <w:szCs w:val="14"/>
              </w:rPr>
              <w:t>[</w:t>
            </w:r>
            <w:r w:rsidR="00900AC5" w:rsidRPr="00900AC5">
              <w:rPr>
                <w:rFonts w:ascii="Arial" w:hAnsi="Arial" w:cs="Arial"/>
                <w:color w:val="000000"/>
                <w:sz w:val="14"/>
                <w:szCs w:val="14"/>
              </w:rPr>
              <w:t>G56G16000580006</w:t>
            </w: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w:t>
      </w:r>
      <w:proofErr w:type="gramStart"/>
      <w:r w:rsidRPr="003A443E">
        <w:rPr>
          <w:rFonts w:ascii="Arial" w:hAnsi="Arial" w:cs="Arial"/>
          <w:color w:val="000000"/>
          <w:sz w:val="14"/>
          <w:szCs w:val="14"/>
        </w:rPr>
        <w:t>richiede</w:t>
      </w:r>
      <w:proofErr w:type="gramEnd"/>
      <w:r w:rsidRPr="003A443E">
        <w:rPr>
          <w:rFonts w:ascii="Arial" w:hAnsi="Arial" w:cs="Arial"/>
          <w:color w:val="000000"/>
          <w:sz w:val="14"/>
          <w:szCs w:val="14"/>
        </w:rPr>
        <w:t xml:space="preserv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lastRenderedPageBreak/>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lastRenderedPageBreak/>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298"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298"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98" w:hAnsi="Arial" w:cs="Arial"/>
                <w:color w:val="000000"/>
                <w:sz w:val="14"/>
                <w:szCs w:val="14"/>
                <w:u w:val="none"/>
              </w:rPr>
              <w:t>articolo 17 della legge 19 marzo 1990, n. 55</w:t>
            </w:r>
            <w:r w:rsidR="00625142" w:rsidRPr="00121BF6">
              <w:rPr>
                <w:rStyle w:val="Collegamentoipertestuale"/>
                <w:rFonts w:ascii="Arial" w:eastAsia="font298"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98"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8"/>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8"/>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98"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8"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98"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D.Lgs.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lastRenderedPageBreak/>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CD5447">
      <w:footerReference w:type="default" r:id="rId18"/>
      <w:pgSz w:w="12240" w:h="15840"/>
      <w:pgMar w:top="1135"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42E" w:rsidRDefault="00F6142E">
      <w:pPr>
        <w:spacing w:before="0" w:after="0"/>
      </w:pPr>
      <w:r>
        <w:separator/>
      </w:r>
    </w:p>
  </w:endnote>
  <w:endnote w:type="continuationSeparator" w:id="0">
    <w:p w:rsidR="00F6142E" w:rsidRDefault="00F614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nt298">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E55" w:rsidRPr="00D509A5" w:rsidRDefault="00F97E5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2</w:t>
    </w:r>
    <w:r w:rsidRPr="00D509A5">
      <w:rPr>
        <w:rFonts w:ascii="Calibri" w:hAnsi="Calibri"/>
        <w:sz w:val="20"/>
        <w:szCs w:val="20"/>
      </w:rPr>
      <w:fldChar w:fldCharType="end"/>
    </w:r>
  </w:p>
  <w:p w:rsidR="00F97E55" w:rsidRDefault="00F97E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42E" w:rsidRDefault="00F6142E">
      <w:pPr>
        <w:spacing w:before="0" w:after="0"/>
      </w:pPr>
      <w:r>
        <w:separator/>
      </w:r>
    </w:p>
  </w:footnote>
  <w:footnote w:type="continuationSeparator" w:id="0">
    <w:p w:rsidR="00F6142E" w:rsidRDefault="00F6142E">
      <w:pPr>
        <w:spacing w:before="0" w:after="0"/>
      </w:pPr>
      <w:r>
        <w:continuationSeparator/>
      </w:r>
    </w:p>
  </w:footnote>
  <w:footnote w:id="1">
    <w:p w:rsidR="00F97E55" w:rsidRPr="001F35A9" w:rsidRDefault="00F97E55"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97E55" w:rsidRPr="001F35A9" w:rsidRDefault="00F97E55"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F97E55" w:rsidRPr="001F35A9" w:rsidRDefault="00F97E55"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F97E55" w:rsidRPr="001F35A9" w:rsidRDefault="00F97E55"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F97E55" w:rsidRPr="001F35A9" w:rsidRDefault="00F97E55"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F97E55" w:rsidRPr="001F35A9" w:rsidRDefault="00F97E55"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F97E55" w:rsidRPr="001F35A9" w:rsidRDefault="00F97E55"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97E55" w:rsidRPr="001F35A9" w:rsidRDefault="00F97E55"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F97E55" w:rsidRPr="001F35A9" w:rsidRDefault="00F97E55"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F97E55" w:rsidRPr="001F35A9" w:rsidRDefault="00F97E55"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F97E55" w:rsidRPr="001F35A9" w:rsidRDefault="00F97E55"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F97E55" w:rsidRPr="001F35A9" w:rsidRDefault="00F97E55"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F97E55" w:rsidRPr="001F35A9" w:rsidRDefault="00F97E55"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F97E55" w:rsidRPr="001F35A9" w:rsidRDefault="00F97E55"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F97E55" w:rsidRPr="003E60D1" w:rsidRDefault="00F97E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F97E55" w:rsidRPr="003E60D1" w:rsidRDefault="00F97E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F97E55" w:rsidRPr="003E60D1" w:rsidRDefault="00F97E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F97E55" w:rsidRPr="003E60D1" w:rsidRDefault="00F97E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F97E55" w:rsidRPr="003E60D1" w:rsidRDefault="00F97E55"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F97E55" w:rsidRPr="003E60D1" w:rsidRDefault="00F97E55"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F97E55" w:rsidRPr="003E60D1" w:rsidRDefault="00F97E55"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F97E55" w:rsidRPr="003E60D1" w:rsidRDefault="00F97E55"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F97E55" w:rsidRPr="003E60D1" w:rsidRDefault="00F97E55"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F97E55" w:rsidRPr="003E60D1" w:rsidRDefault="00F97E55"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F97E55" w:rsidRPr="003E60D1" w:rsidRDefault="00F97E55"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F97E55" w:rsidRPr="003E60D1" w:rsidRDefault="00F97E55"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F97E55" w:rsidRPr="00BF74E1" w:rsidRDefault="00F97E55"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F97E55" w:rsidRPr="00F351F0" w:rsidRDefault="00F97E55"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F97E55" w:rsidRPr="003E60D1" w:rsidRDefault="00F97E55"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F97E55" w:rsidRPr="003E60D1" w:rsidRDefault="00F97E55"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F97E55" w:rsidRPr="003E60D1" w:rsidRDefault="00F97E55"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F97E55" w:rsidRPr="003E60D1" w:rsidRDefault="00F97E55"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F97E55" w:rsidRPr="003E60D1" w:rsidRDefault="00F97E55"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F97E55" w:rsidRPr="003E60D1" w:rsidRDefault="00F97E55"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F97E55" w:rsidRPr="003E60D1" w:rsidRDefault="00F97E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F97E55" w:rsidRPr="003E60D1" w:rsidRDefault="00F97E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F97E55" w:rsidRPr="003E60D1" w:rsidRDefault="00F97E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F97E55" w:rsidRPr="003E60D1" w:rsidRDefault="00F97E55"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97E55" w:rsidRPr="003E60D1" w:rsidRDefault="00F97E55"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576F3"/>
    <w:rsid w:val="00076DCA"/>
    <w:rsid w:val="000953DC"/>
    <w:rsid w:val="000A7B33"/>
    <w:rsid w:val="000B5314"/>
    <w:rsid w:val="000E5FBC"/>
    <w:rsid w:val="000F3FEA"/>
    <w:rsid w:val="00121BF6"/>
    <w:rsid w:val="001752F0"/>
    <w:rsid w:val="001D3A2B"/>
    <w:rsid w:val="001D56C2"/>
    <w:rsid w:val="001F35A9"/>
    <w:rsid w:val="00270DA2"/>
    <w:rsid w:val="002A21BC"/>
    <w:rsid w:val="002C169E"/>
    <w:rsid w:val="002D50E9"/>
    <w:rsid w:val="002E43BE"/>
    <w:rsid w:val="00316FAD"/>
    <w:rsid w:val="00350D7E"/>
    <w:rsid w:val="0036728A"/>
    <w:rsid w:val="00384132"/>
    <w:rsid w:val="00386F17"/>
    <w:rsid w:val="003A443E"/>
    <w:rsid w:val="003B3636"/>
    <w:rsid w:val="003E60D1"/>
    <w:rsid w:val="003E7810"/>
    <w:rsid w:val="004234D1"/>
    <w:rsid w:val="00516CEA"/>
    <w:rsid w:val="005309A4"/>
    <w:rsid w:val="0057041B"/>
    <w:rsid w:val="0058406C"/>
    <w:rsid w:val="00586F2D"/>
    <w:rsid w:val="005B3B08"/>
    <w:rsid w:val="005C49E6"/>
    <w:rsid w:val="005E2955"/>
    <w:rsid w:val="00625142"/>
    <w:rsid w:val="0063338A"/>
    <w:rsid w:val="00635C8F"/>
    <w:rsid w:val="0064014A"/>
    <w:rsid w:val="006415E3"/>
    <w:rsid w:val="00642045"/>
    <w:rsid w:val="006879D2"/>
    <w:rsid w:val="006A2B8D"/>
    <w:rsid w:val="006A5E21"/>
    <w:rsid w:val="006B430C"/>
    <w:rsid w:val="006B4D39"/>
    <w:rsid w:val="006F3D34"/>
    <w:rsid w:val="00766402"/>
    <w:rsid w:val="007B50B2"/>
    <w:rsid w:val="008154AA"/>
    <w:rsid w:val="0089654F"/>
    <w:rsid w:val="008C734C"/>
    <w:rsid w:val="008E3A62"/>
    <w:rsid w:val="008F12E6"/>
    <w:rsid w:val="00900583"/>
    <w:rsid w:val="00900AC5"/>
    <w:rsid w:val="00934658"/>
    <w:rsid w:val="009644B4"/>
    <w:rsid w:val="009866A0"/>
    <w:rsid w:val="009908A0"/>
    <w:rsid w:val="009A44F7"/>
    <w:rsid w:val="009E204E"/>
    <w:rsid w:val="00A23B3E"/>
    <w:rsid w:val="00A30CBB"/>
    <w:rsid w:val="00A46950"/>
    <w:rsid w:val="00A66D42"/>
    <w:rsid w:val="00AA21EF"/>
    <w:rsid w:val="00AA2252"/>
    <w:rsid w:val="00AA5F93"/>
    <w:rsid w:val="00AC1067"/>
    <w:rsid w:val="00AD33A4"/>
    <w:rsid w:val="00AE5CFF"/>
    <w:rsid w:val="00AE7704"/>
    <w:rsid w:val="00B32C28"/>
    <w:rsid w:val="00B64AE6"/>
    <w:rsid w:val="00B754DC"/>
    <w:rsid w:val="00B80BA0"/>
    <w:rsid w:val="00B91406"/>
    <w:rsid w:val="00BA4F12"/>
    <w:rsid w:val="00BB116C"/>
    <w:rsid w:val="00BB639E"/>
    <w:rsid w:val="00BC09F5"/>
    <w:rsid w:val="00BC4DC0"/>
    <w:rsid w:val="00BF74E1"/>
    <w:rsid w:val="00C03658"/>
    <w:rsid w:val="00C427DB"/>
    <w:rsid w:val="00C47D53"/>
    <w:rsid w:val="00C60A33"/>
    <w:rsid w:val="00C64D4B"/>
    <w:rsid w:val="00C92169"/>
    <w:rsid w:val="00CA04F3"/>
    <w:rsid w:val="00CC764A"/>
    <w:rsid w:val="00CD2288"/>
    <w:rsid w:val="00CD3E4F"/>
    <w:rsid w:val="00CD5447"/>
    <w:rsid w:val="00CF449A"/>
    <w:rsid w:val="00D27DB2"/>
    <w:rsid w:val="00D509A5"/>
    <w:rsid w:val="00D64744"/>
    <w:rsid w:val="00D92A41"/>
    <w:rsid w:val="00D93877"/>
    <w:rsid w:val="00DA3792"/>
    <w:rsid w:val="00DA7329"/>
    <w:rsid w:val="00DE4996"/>
    <w:rsid w:val="00E0264E"/>
    <w:rsid w:val="00E87016"/>
    <w:rsid w:val="00EB216B"/>
    <w:rsid w:val="00EB45DC"/>
    <w:rsid w:val="00F26DE7"/>
    <w:rsid w:val="00F351F0"/>
    <w:rsid w:val="00F51F37"/>
    <w:rsid w:val="00F52143"/>
    <w:rsid w:val="00F575CF"/>
    <w:rsid w:val="00F6142E"/>
    <w:rsid w:val="00F62D30"/>
    <w:rsid w:val="00F62F53"/>
    <w:rsid w:val="00F672A2"/>
    <w:rsid w:val="00F9449A"/>
    <w:rsid w:val="00F95202"/>
    <w:rsid w:val="00F97E55"/>
    <w:rsid w:val="00FA5EF1"/>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03C7298-6C1A-42BE-917B-CC6BA52D2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8"/>
      <w:b/>
      <w:bCs/>
      <w:smallCaps/>
      <w:szCs w:val="28"/>
    </w:rPr>
  </w:style>
  <w:style w:type="paragraph" w:styleId="Titolo2">
    <w:name w:val="heading 2"/>
    <w:basedOn w:val="Normale"/>
    <w:qFormat/>
    <w:pPr>
      <w:keepNext/>
      <w:outlineLvl w:val="1"/>
    </w:pPr>
    <w:rPr>
      <w:rFonts w:eastAsia="font298"/>
      <w:b/>
      <w:bCs/>
      <w:szCs w:val="26"/>
    </w:rPr>
  </w:style>
  <w:style w:type="paragraph" w:styleId="Titolo3">
    <w:name w:val="heading 3"/>
    <w:basedOn w:val="Normale"/>
    <w:qFormat/>
    <w:pPr>
      <w:keepNext/>
      <w:outlineLvl w:val="2"/>
    </w:pPr>
    <w:rPr>
      <w:rFonts w:eastAsia="font298"/>
      <w:bCs/>
      <w:i/>
    </w:rPr>
  </w:style>
  <w:style w:type="paragraph" w:styleId="Titolo4">
    <w:name w:val="heading 4"/>
    <w:basedOn w:val="Normale"/>
    <w:qFormat/>
    <w:pPr>
      <w:keepNext/>
      <w:outlineLvl w:val="3"/>
    </w:pPr>
    <w:rPr>
      <w:rFonts w:eastAsia="font298"/>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8" w:hAnsi="Times New Roman" w:cs="Times New Roman"/>
      <w:b/>
      <w:bCs/>
      <w:smallCaps/>
      <w:sz w:val="24"/>
      <w:szCs w:val="28"/>
      <w:lang w:eastAsia="it-IT" w:bidi="it-IT"/>
    </w:rPr>
  </w:style>
  <w:style w:type="character" w:customStyle="1" w:styleId="Titolo2Carattere">
    <w:name w:val="Titolo 2 Carattere"/>
    <w:rPr>
      <w:rFonts w:ascii="Times New Roman" w:eastAsia="font298" w:hAnsi="Times New Roman" w:cs="Times New Roman"/>
      <w:b/>
      <w:bCs/>
      <w:sz w:val="24"/>
      <w:szCs w:val="26"/>
      <w:lang w:eastAsia="it-IT" w:bidi="it-IT"/>
    </w:rPr>
  </w:style>
  <w:style w:type="character" w:customStyle="1" w:styleId="Titolo3Carattere">
    <w:name w:val="Titolo 3 Carattere"/>
    <w:rPr>
      <w:rFonts w:ascii="Times New Roman" w:eastAsia="font298" w:hAnsi="Times New Roman" w:cs="Times New Roman"/>
      <w:bCs/>
      <w:i/>
      <w:sz w:val="24"/>
      <w:lang w:eastAsia="it-IT" w:bidi="it-IT"/>
    </w:rPr>
  </w:style>
  <w:style w:type="character" w:customStyle="1" w:styleId="Titolo4Carattere">
    <w:name w:val="Titolo 4 Carattere"/>
    <w:rPr>
      <w:rFonts w:ascii="Times New Roman" w:eastAsia="font298"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8DD61-B6A0-4145-81DF-6572C0668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6401</Words>
  <Characters>36487</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42803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Gemma</dc:creator>
  <cp:lastModifiedBy>Nadia Nieddu</cp:lastModifiedBy>
  <cp:revision>4</cp:revision>
  <cp:lastPrinted>2016-07-15T14:50:00Z</cp:lastPrinted>
  <dcterms:created xsi:type="dcterms:W3CDTF">2019-09-30T07:31:00Z</dcterms:created>
  <dcterms:modified xsi:type="dcterms:W3CDTF">2019-09-30T07:33:00Z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